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448" w:rsidRDefault="001D5448" w:rsidP="001D5448">
      <w:pPr>
        <w:widowControl w:val="0"/>
        <w:autoSpaceDE w:val="0"/>
        <w:autoSpaceDN w:val="0"/>
        <w:adjustRightInd w:val="0"/>
        <w:rPr>
          <w:rFonts w:ascii="Arial" w:hAnsi="Arial" w:cs="Arial"/>
          <w:sz w:val="26"/>
          <w:szCs w:val="26"/>
        </w:rPr>
      </w:pPr>
      <w:r>
        <w:rPr>
          <w:rFonts w:ascii="Arial" w:hAnsi="Arial" w:cs="Arial"/>
          <w:b/>
          <w:bCs/>
          <w:sz w:val="26"/>
          <w:szCs w:val="26"/>
          <w:u w:val="single"/>
        </w:rPr>
        <w:t>Week of January 16th, 2012</w:t>
      </w:r>
    </w:p>
    <w:p w:rsidR="001D5448" w:rsidRDefault="001D5448" w:rsidP="001D5448">
      <w:pPr>
        <w:widowControl w:val="0"/>
        <w:autoSpaceDE w:val="0"/>
        <w:autoSpaceDN w:val="0"/>
        <w:adjustRightInd w:val="0"/>
        <w:rPr>
          <w:rFonts w:ascii="Arial" w:hAnsi="Arial" w:cs="Arial"/>
          <w:sz w:val="26"/>
          <w:szCs w:val="26"/>
        </w:rPr>
      </w:pPr>
      <w:r>
        <w:rPr>
          <w:rFonts w:ascii="Arial" w:hAnsi="Arial" w:cs="Arial"/>
          <w:b/>
          <w:bCs/>
          <w:sz w:val="26"/>
          <w:szCs w:val="26"/>
        </w:rPr>
        <w:t>Happy birthday to Keith this Saturday on the 21st. Betty is a year older on Sunday. Have a great day to both of you. We're glad you were born.</w:t>
      </w:r>
    </w:p>
    <w:p w:rsidR="001D5448" w:rsidRDefault="001D5448" w:rsidP="001D544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to Keith for having temporary signs made and to Ruth for our new pick-up and drop-off set-up this morning! Thanks to Linda and to Sana for helping out with our new process.</w:t>
      </w:r>
    </w:p>
    <w:p w:rsidR="001D5448" w:rsidRDefault="001D5448" w:rsidP="001D544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FF0010"/>
          <w:sz w:val="26"/>
          <w:szCs w:val="26"/>
        </w:rPr>
        <w:t>Please lock your door when leaving your classroom. That does require that you have your keys with you. Last Tuesday we had a very "close call" with a theft. I'm sad that we can't trust our student population but I would prefer the temptation not be there. Thanks.</w:t>
      </w:r>
    </w:p>
    <w:p w:rsidR="001D5448" w:rsidRDefault="001D5448" w:rsidP="001D544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Here is a link to report card procedures and a timeline for second quarter. The "tip" for creating comments in Word was not altogether successful last time people used it but it is there for those who wish to "try again". Please let me know when you get your report cards </w:t>
      </w:r>
      <w:proofErr w:type="gramStart"/>
      <w:r>
        <w:rPr>
          <w:rFonts w:ascii="Arial" w:hAnsi="Arial" w:cs="Arial"/>
          <w:sz w:val="26"/>
          <w:szCs w:val="26"/>
        </w:rPr>
        <w:t>finished</w:t>
      </w:r>
      <w:proofErr w:type="gramEnd"/>
      <w:r>
        <w:rPr>
          <w:rFonts w:ascii="Arial" w:hAnsi="Arial" w:cs="Arial"/>
          <w:sz w:val="26"/>
          <w:szCs w:val="26"/>
        </w:rPr>
        <w:t xml:space="preserve"> as it is easier for me to proof as they are completed versus everyone's at the last minute. Thanks.  </w:t>
      </w:r>
      <w:hyperlink r:id="rId5" w:history="1">
        <w:r>
          <w:rPr>
            <w:rFonts w:ascii="Arial" w:hAnsi="Arial" w:cs="Arial"/>
            <w:color w:val="0000E7"/>
            <w:sz w:val="26"/>
            <w:szCs w:val="26"/>
            <w:u w:val="single" w:color="0000E7"/>
          </w:rPr>
          <w:t xml:space="preserve">Report card quarter 2 </w:t>
        </w:r>
        <w:proofErr w:type="spellStart"/>
        <w:r>
          <w:rPr>
            <w:rFonts w:ascii="Arial" w:hAnsi="Arial" w:cs="Arial"/>
            <w:color w:val="0000E7"/>
            <w:sz w:val="26"/>
            <w:szCs w:val="26"/>
            <w:u w:val="single" w:color="0000E7"/>
          </w:rPr>
          <w:t>procedures.docx</w:t>
        </w:r>
        <w:proofErr w:type="spellEnd"/>
      </w:hyperlink>
    </w:p>
    <w:p w:rsidR="001D5448" w:rsidRDefault="001D5448" w:rsidP="001D544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Here is a link to the technology verification form and quiz you need to take to be verified this month. As a reminder, please make sure previous verifications are completed (August, September, October, November). Thanks.</w:t>
      </w:r>
    </w:p>
    <w:p w:rsidR="001D5448" w:rsidRDefault="001D5448" w:rsidP="001D5448">
      <w:pPr>
        <w:widowControl w:val="0"/>
        <w:autoSpaceDE w:val="0"/>
        <w:autoSpaceDN w:val="0"/>
        <w:adjustRightInd w:val="0"/>
        <w:rPr>
          <w:rFonts w:ascii="Arial" w:hAnsi="Arial" w:cs="Arial"/>
          <w:sz w:val="26"/>
          <w:szCs w:val="26"/>
        </w:rPr>
      </w:pPr>
      <w:hyperlink r:id="rId6" w:history="1">
        <w:r>
          <w:rPr>
            <w:rFonts w:ascii="Arial" w:hAnsi="Arial" w:cs="Arial"/>
            <w:color w:val="0000E7"/>
            <w:sz w:val="26"/>
            <w:szCs w:val="26"/>
            <w:u w:val="single" w:color="0000E7"/>
          </w:rPr>
          <w:t>January Technology Verification</w:t>
        </w:r>
      </w:hyperlink>
    </w:p>
    <w:p w:rsidR="001D5448" w:rsidRDefault="001D5448" w:rsidP="001D5448">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remember that we are meeting with Michelle from the ECC business office to review the new electronic PO process. It is on Thursday, the 19th, at 8:10. Amy </w:t>
      </w:r>
      <w:proofErr w:type="spellStart"/>
      <w:r>
        <w:rPr>
          <w:rFonts w:ascii="Arial" w:hAnsi="Arial" w:cs="Arial"/>
          <w:sz w:val="26"/>
          <w:szCs w:val="26"/>
        </w:rPr>
        <w:t>Cowell</w:t>
      </w:r>
      <w:proofErr w:type="spellEnd"/>
      <w:r>
        <w:rPr>
          <w:rFonts w:ascii="Arial" w:hAnsi="Arial" w:cs="Arial"/>
          <w:sz w:val="26"/>
          <w:szCs w:val="26"/>
        </w:rPr>
        <w:t xml:space="preserve"> will also update us on the math review and Jill will introduce a new process for advanced TT time.</w:t>
      </w:r>
    </w:p>
    <w:p w:rsidR="001D5448" w:rsidRDefault="001D5448" w:rsidP="001D5448">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It's hard to believe </w:t>
      </w:r>
      <w:proofErr w:type="gramStart"/>
      <w:r>
        <w:rPr>
          <w:rFonts w:ascii="Arial" w:hAnsi="Arial" w:cs="Arial"/>
          <w:sz w:val="26"/>
          <w:szCs w:val="26"/>
        </w:rPr>
        <w:t>it,</w:t>
      </w:r>
      <w:proofErr w:type="gramEnd"/>
      <w:r>
        <w:rPr>
          <w:rFonts w:ascii="Arial" w:hAnsi="Arial" w:cs="Arial"/>
          <w:sz w:val="26"/>
          <w:szCs w:val="26"/>
        </w:rPr>
        <w:t xml:space="preserve"> referral time for summer school is here! Teachers, please work with your team to fill out the spreadsheet following this explanation. Grade level teams will need to fill out the following Excel form for students that they would like to refer for </w:t>
      </w:r>
      <w:proofErr w:type="gramStart"/>
      <w:r>
        <w:rPr>
          <w:rFonts w:ascii="Arial" w:hAnsi="Arial" w:cs="Arial"/>
          <w:sz w:val="26"/>
          <w:szCs w:val="26"/>
        </w:rPr>
        <w:t>Summer School</w:t>
      </w:r>
      <w:proofErr w:type="gramEnd"/>
      <w:r>
        <w:rPr>
          <w:rFonts w:ascii="Arial" w:hAnsi="Arial" w:cs="Arial"/>
          <w:sz w:val="26"/>
          <w:szCs w:val="26"/>
        </w:rPr>
        <w:t xml:space="preserve"> 2012 in Reading and/or Math. Please read the attached files with spreadsheet information that needs to be filled out for the areas of Reading and/or Math and the Summer School </w:t>
      </w:r>
      <w:proofErr w:type="spellStart"/>
      <w:r>
        <w:rPr>
          <w:rFonts w:ascii="Arial" w:hAnsi="Arial" w:cs="Arial"/>
          <w:sz w:val="26"/>
          <w:szCs w:val="26"/>
        </w:rPr>
        <w:t>TImeline</w:t>
      </w:r>
      <w:proofErr w:type="spellEnd"/>
      <w:r>
        <w:rPr>
          <w:rFonts w:ascii="Arial" w:hAnsi="Arial" w:cs="Arial"/>
          <w:sz w:val="26"/>
          <w:szCs w:val="26"/>
        </w:rPr>
        <w:t xml:space="preserve">. Please note that the reading and math class spreadsheets are on the same form, just different tabs in the following file. </w:t>
      </w:r>
      <w:r>
        <w:rPr>
          <w:rFonts w:ascii="Arial" w:hAnsi="Arial" w:cs="Arial"/>
          <w:b/>
          <w:bCs/>
          <w:sz w:val="26"/>
          <w:szCs w:val="26"/>
        </w:rPr>
        <w:t xml:space="preserve">Please get the spreadsheet back to Karen by </w:t>
      </w:r>
      <w:r>
        <w:rPr>
          <w:rFonts w:ascii="Arial" w:hAnsi="Arial" w:cs="Arial"/>
          <w:b/>
          <w:bCs/>
          <w:sz w:val="26"/>
          <w:szCs w:val="26"/>
          <w:u w:val="single"/>
        </w:rPr>
        <w:t>February 3rd</w:t>
      </w:r>
      <w:r>
        <w:rPr>
          <w:rFonts w:ascii="Arial" w:hAnsi="Arial" w:cs="Arial"/>
          <w:b/>
          <w:bCs/>
          <w:sz w:val="26"/>
          <w:szCs w:val="26"/>
        </w:rPr>
        <w:t>.</w:t>
      </w:r>
      <w:r>
        <w:rPr>
          <w:rFonts w:ascii="Arial" w:hAnsi="Arial" w:cs="Arial"/>
          <w:sz w:val="26"/>
          <w:szCs w:val="26"/>
        </w:rPr>
        <w:t xml:space="preserve"> Note that the first attachment has the referral guidelines and timeline...you DO NOT have to fill out a referral form for every student that is in this first attachment; however, you do need to add the appropriate information to the spreadsheet (2nd attachment).</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 </w:t>
      </w:r>
      <w:hyperlink r:id="rId7" w:history="1">
        <w:r>
          <w:rPr>
            <w:rFonts w:ascii="Arial" w:hAnsi="Arial" w:cs="Arial"/>
            <w:color w:val="0000E7"/>
            <w:sz w:val="26"/>
            <w:szCs w:val="26"/>
            <w:u w:val="single" w:color="0000E7"/>
          </w:rPr>
          <w:t>Summer School Referral Form Directions 2012.docx</w:t>
        </w:r>
      </w:hyperlink>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 </w:t>
      </w:r>
      <w:hyperlink r:id="rId8" w:history="1">
        <w:r>
          <w:rPr>
            <w:rFonts w:ascii="Arial" w:hAnsi="Arial" w:cs="Arial"/>
            <w:color w:val="0000E7"/>
            <w:sz w:val="26"/>
            <w:szCs w:val="26"/>
            <w:u w:val="single" w:color="0000E7"/>
          </w:rPr>
          <w:t>2012 Referrals Template-</w:t>
        </w:r>
        <w:proofErr w:type="spellStart"/>
        <w:r>
          <w:rPr>
            <w:rFonts w:ascii="Arial" w:hAnsi="Arial" w:cs="Arial"/>
            <w:color w:val="0000E7"/>
            <w:sz w:val="26"/>
            <w:szCs w:val="26"/>
            <w:u w:val="single" w:color="0000E7"/>
          </w:rPr>
          <w:t>CD.xlsx</w:t>
        </w:r>
        <w:proofErr w:type="spellEnd"/>
      </w:hyperlink>
    </w:p>
    <w:p w:rsidR="001D5448" w:rsidRDefault="001D5448" w:rsidP="001D5448">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know it is crunch time this week with report cards. Thanks for getting through it, maintaining your composure, and positive attitudes.</w:t>
      </w:r>
    </w:p>
    <w:p w:rsidR="001D5448" w:rsidRDefault="001D5448" w:rsidP="001D5448">
      <w:pPr>
        <w:widowControl w:val="0"/>
        <w:autoSpaceDE w:val="0"/>
        <w:autoSpaceDN w:val="0"/>
        <w:adjustRightInd w:val="0"/>
        <w:rPr>
          <w:rFonts w:ascii="Arial" w:hAnsi="Arial" w:cs="Arial"/>
          <w:sz w:val="26"/>
          <w:szCs w:val="26"/>
        </w:rPr>
      </w:pPr>
      <w:r>
        <w:rPr>
          <w:rFonts w:ascii="Arial" w:hAnsi="Arial" w:cs="Arial"/>
          <w:b/>
          <w:bCs/>
          <w:color w:val="A80001"/>
          <w:sz w:val="26"/>
          <w:szCs w:val="26"/>
        </w:rPr>
        <w:t>Meetings this week:</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Monday, January 16th, 8:10 - Tech tool time</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Tuesday, January 17th, 8:10 - Vertical team time 4-6th grade</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1:00 - Meeting at ECC re: Math - Karen only</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4:00 - World Cafe at ECC re: health care</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 xml:space="preserve">Wednesday, January 18th - </w:t>
      </w:r>
      <w:r>
        <w:rPr>
          <w:rFonts w:ascii="Arial" w:hAnsi="Arial" w:cs="Arial"/>
          <w:b/>
          <w:bCs/>
          <w:color w:val="FF0010"/>
          <w:sz w:val="26"/>
          <w:szCs w:val="26"/>
        </w:rPr>
        <w:t>Faculty meeting changed to January 25th</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 xml:space="preserve">Thursday, January 19th, 8:10 - Meeting with Michelle regarding electronic </w:t>
      </w:r>
      <w:proofErr w:type="spellStart"/>
      <w:r>
        <w:rPr>
          <w:rFonts w:ascii="Arial" w:hAnsi="Arial" w:cs="Arial"/>
          <w:sz w:val="26"/>
          <w:szCs w:val="26"/>
        </w:rPr>
        <w:t>PO's</w:t>
      </w:r>
      <w:proofErr w:type="spellEnd"/>
      <w:r>
        <w:rPr>
          <w:rFonts w:ascii="Arial" w:hAnsi="Arial" w:cs="Arial"/>
          <w:sz w:val="26"/>
          <w:szCs w:val="26"/>
        </w:rPr>
        <w:t xml:space="preserve"> </w:t>
      </w:r>
    </w:p>
    <w:p w:rsidR="001D5448" w:rsidRDefault="001D5448" w:rsidP="001D5448">
      <w:pPr>
        <w:widowControl w:val="0"/>
        <w:autoSpaceDE w:val="0"/>
        <w:autoSpaceDN w:val="0"/>
        <w:adjustRightInd w:val="0"/>
        <w:rPr>
          <w:rFonts w:ascii="Arial" w:hAnsi="Arial" w:cs="Arial"/>
          <w:sz w:val="26"/>
          <w:szCs w:val="26"/>
        </w:rPr>
      </w:pPr>
      <w:r>
        <w:rPr>
          <w:rFonts w:ascii="Arial" w:hAnsi="Arial" w:cs="Arial"/>
          <w:sz w:val="26"/>
          <w:szCs w:val="26"/>
        </w:rPr>
        <w:t>Friday, January 20th, 8:10 - Kindergarten CST - Science room (Please bring your data wall)</w:t>
      </w:r>
    </w:p>
    <w:p w:rsidR="001D5448" w:rsidRDefault="001D5448" w:rsidP="001D5448">
      <w:r>
        <w:rPr>
          <w:rFonts w:ascii="Arial" w:hAnsi="Arial" w:cs="Arial"/>
          <w:sz w:val="26"/>
          <w:szCs w:val="26"/>
        </w:rPr>
        <w:t>9:00 - Data wall meeting with 1st grade team</w:t>
      </w:r>
    </w:p>
    <w:sectPr w:rsidR="001D5448" w:rsidSect="001D5448">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1D5448"/>
    <w:rsid w:val="001D5448"/>
    <w:rsid w:val="00F47E9F"/>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countrydale-fps.wikispaces.com/file/view/Report+card+quarter+2+procedures.docx" TargetMode="External"/><Relationship Id="rId6" Type="http://schemas.openxmlformats.org/officeDocument/2006/relationships/hyperlink" Target="https://sites.google.com/site/fpsstafftech/staff-assessments/5-january-verification" TargetMode="External"/><Relationship Id="rId7" Type="http://schemas.openxmlformats.org/officeDocument/2006/relationships/hyperlink" Target="http://countrydale-fps.wikispaces.com/file/view/Summer+School+Referral+Form+Directions+2012.docx" TargetMode="External"/><Relationship Id="rId8" Type="http://schemas.openxmlformats.org/officeDocument/2006/relationships/hyperlink" Target="http://countrydale-fps.wikispaces.com/file/view/2012+Referrals+Template-CD.xlsx"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518</Words>
  <Characters>2958</Characters>
  <Application>Microsoft Macintosh Word</Application>
  <DocSecurity>0</DocSecurity>
  <Lines>24</Lines>
  <Paragraphs>5</Paragraphs>
  <ScaleCrop>false</ScaleCrop>
  <Company>FPS</Company>
  <LinksUpToDate>false</LinksUpToDate>
  <CharactersWithSpaces>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2012-01-23T14:16:00Z</dcterms:created>
  <dcterms:modified xsi:type="dcterms:W3CDTF">2012-01-23T17:33:00Z</dcterms:modified>
</cp:coreProperties>
</file>